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5C52B62E"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 xml:space="preserve">583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3B75E13"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кабельно-проводниковой продукции для нужд филиалов ПАО «МРСК Юга» - «Астраханьэнерго</w:t>
      </w:r>
      <w:r w:rsidR="000B58FE">
        <w:rPr>
          <w:b/>
          <w:sz w:val="24"/>
          <w:szCs w:val="24"/>
        </w:rPr>
        <w:t>»,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2DE32E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proofErr w:type="spellStart"/>
        <w:r w:rsidR="00B2272D" w:rsidRPr="000B58FE">
          <w:rPr>
            <w:rStyle w:val="a9"/>
            <w:bCs/>
            <w:lang w:val="en-US"/>
          </w:rPr>
          <w:t>ru</w:t>
        </w:r>
        <w:proofErr w:type="spellEnd"/>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79281A" w:rsidRPr="000B58FE">
          <w:rPr>
            <w:rStyle w:val="a9"/>
            <w:rFonts w:eastAsia="MS Mincho"/>
            <w:color w:val="auto"/>
            <w:lang w:eastAsia="ja-JP"/>
          </w:rPr>
          <w:t>www.b2b-energo.ru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7DF24D7E"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8DA61CA"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B58FE" w:rsidRPr="000B58FE">
        <w:rPr>
          <w:b/>
          <w:szCs w:val="24"/>
        </w:rPr>
        <w:t>право заключения договоров на  поставку кабельно-проводниковой продукции для нужд филиалов ПАО «МРСК Юга» - «Астраханьэнерго</w:t>
      </w:r>
      <w:r w:rsidR="000B58FE">
        <w:rPr>
          <w:b/>
          <w:szCs w:val="24"/>
        </w:rPr>
        <w:t>», «Волгоградэнерго», «Калмэнерго», «</w:t>
      </w:r>
      <w:r w:rsidR="000B58FE" w:rsidRPr="000B58FE">
        <w:rPr>
          <w:b/>
          <w:szCs w:val="24"/>
        </w:rPr>
        <w:t>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E645D0" w:rsidRPr="00E645D0">
        <w:rPr>
          <w:bCs/>
        </w:rPr>
        <w:t>»</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75145D7E"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Начальная (максимальная) цена Договор</w:t>
      </w:r>
      <w:proofErr w:type="gramStart"/>
      <w:r w:rsidRPr="000B58FE">
        <w:rPr>
          <w:bCs/>
          <w:szCs w:val="24"/>
        </w:rPr>
        <w:t>а</w:t>
      </w:r>
      <w:r w:rsidR="0016027F" w:rsidRPr="000B58FE">
        <w:rPr>
          <w:bCs/>
          <w:szCs w:val="24"/>
        </w:rPr>
        <w:t>(</w:t>
      </w:r>
      <w:proofErr w:type="spellStart"/>
      <w:proofErr w:type="gramEnd"/>
      <w:r w:rsidR="0016027F" w:rsidRPr="000B58FE">
        <w:rPr>
          <w:bCs/>
          <w:szCs w:val="24"/>
        </w:rPr>
        <w:t>ов</w:t>
      </w:r>
      <w:proofErr w:type="spellEnd"/>
      <w:r w:rsidR="0016027F" w:rsidRPr="000B58FE">
        <w:rPr>
          <w:bCs/>
          <w:szCs w:val="24"/>
        </w:rPr>
        <w:t>)</w:t>
      </w:r>
      <w:r w:rsidR="0016027F">
        <w:rPr>
          <w:bCs/>
          <w:szCs w:val="24"/>
        </w:rPr>
        <w:t xml:space="preserve"> (цена закупки</w:t>
      </w:r>
      <w:r w:rsidRPr="005B7B15">
        <w:rPr>
          <w:bCs/>
          <w:szCs w:val="24"/>
        </w:rPr>
        <w:t>) –</w:t>
      </w:r>
      <w:r w:rsidRPr="005B7B15">
        <w:rPr>
          <w:szCs w:val="24"/>
        </w:rPr>
        <w:t xml:space="preserve"> </w:t>
      </w:r>
      <w:r w:rsidR="000B58FE" w:rsidRPr="000B58FE">
        <w:rPr>
          <w:b/>
          <w:szCs w:val="24"/>
        </w:rPr>
        <w:t>8 965 611,43</w:t>
      </w:r>
      <w:r w:rsidR="00CE72BD" w:rsidRPr="000B58FE">
        <w:rPr>
          <w:b/>
          <w:szCs w:val="24"/>
        </w:rPr>
        <w:t xml:space="preserve"> руб. с учётом  НДС; (</w:t>
      </w:r>
      <w:r w:rsidR="000B58FE" w:rsidRPr="000B58FE">
        <w:rPr>
          <w:b/>
          <w:szCs w:val="24"/>
        </w:rPr>
        <w:t>7 597 975,79</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7CB6B8B9"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0B58FE">
        <w:rPr>
          <w:szCs w:val="24"/>
        </w:rPr>
        <w:t>1 534 222,86</w:t>
      </w:r>
      <w:r w:rsidRPr="000B58FE">
        <w:rPr>
          <w:szCs w:val="24"/>
        </w:rPr>
        <w:t xml:space="preserve"> руб. с НДС;</w:t>
      </w:r>
    </w:p>
    <w:p w14:paraId="2CDAFC2F" w14:textId="27BB0B5E"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0B58FE">
        <w:rPr>
          <w:szCs w:val="24"/>
        </w:rPr>
        <w:t>1 298 876,03</w:t>
      </w:r>
      <w:r w:rsidRPr="000B58FE">
        <w:rPr>
          <w:szCs w:val="24"/>
        </w:rPr>
        <w:t xml:space="preserve"> руб. с НДС;</w:t>
      </w:r>
    </w:p>
    <w:p w14:paraId="68095111" w14:textId="576A25A6"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«Калмэнерго»: </w:t>
      </w:r>
      <w:r w:rsidR="000B58FE">
        <w:rPr>
          <w:szCs w:val="24"/>
        </w:rPr>
        <w:t>3 608 123,15</w:t>
      </w:r>
      <w:r w:rsidRPr="000B58FE">
        <w:rPr>
          <w:szCs w:val="24"/>
        </w:rPr>
        <w:t xml:space="preserve"> руб. с НДС; </w:t>
      </w:r>
    </w:p>
    <w:p w14:paraId="4877E9A5" w14:textId="4DFE0521" w:rsidR="0016027F" w:rsidRPr="00E13936"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«Ростовэнерго»: </w:t>
      </w:r>
      <w:r w:rsidR="000B58FE">
        <w:rPr>
          <w:szCs w:val="24"/>
        </w:rPr>
        <w:t>2 524 389,39</w:t>
      </w:r>
      <w:r w:rsidRPr="000B58FE">
        <w:rPr>
          <w:szCs w:val="24"/>
        </w:rPr>
        <w:t xml:space="preserve"> руб. с НДС.</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 xml:space="preserve">от 11 декабря 2014 г. N 1352 "Об </w:t>
            </w:r>
            <w:r w:rsidRPr="00917DF3">
              <w:rPr>
                <w:sz w:val="26"/>
                <w:szCs w:val="26"/>
              </w:rPr>
              <w:lastRenderedPageBreak/>
              <w:t>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lastRenderedPageBreak/>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w:t>
      </w:r>
      <w:r w:rsidRPr="0030245D">
        <w:rPr>
          <w:szCs w:val="24"/>
        </w:rPr>
        <w:lastRenderedPageBreak/>
        <w:t xml:space="preserve">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lastRenderedPageBreak/>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59418478" w14:textId="77777777" w:rsidR="0086662F" w:rsidRPr="00056006"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056006" w14:paraId="04165514" w14:textId="77777777" w:rsidTr="0086662F">
        <w:trPr>
          <w:cantSplit/>
        </w:trPr>
        <w:tc>
          <w:tcPr>
            <w:tcW w:w="5184" w:type="dxa"/>
            <w:hideMark/>
          </w:tcPr>
          <w:p w14:paraId="4183E1EF" w14:textId="77777777" w:rsidR="0086662F" w:rsidRPr="00056006" w:rsidRDefault="0086662F" w:rsidP="0086662F">
            <w:pPr>
              <w:tabs>
                <w:tab w:val="left" w:pos="1080"/>
              </w:tabs>
              <w:spacing w:line="240" w:lineRule="auto"/>
              <w:ind w:firstLine="0"/>
            </w:pPr>
            <w:r w:rsidRPr="00056006">
              <w:t>Итоговая стоимость заявки, без НДС, руб.</w:t>
            </w:r>
          </w:p>
        </w:tc>
        <w:tc>
          <w:tcPr>
            <w:tcW w:w="4494" w:type="dxa"/>
            <w:hideMark/>
          </w:tcPr>
          <w:p w14:paraId="7B7F6EB4" w14:textId="77777777" w:rsidR="0086662F" w:rsidRPr="00056006" w:rsidRDefault="0086662F" w:rsidP="0086662F">
            <w:pPr>
              <w:tabs>
                <w:tab w:val="left" w:pos="1080"/>
              </w:tabs>
              <w:spacing w:line="240" w:lineRule="auto"/>
              <w:ind w:firstLine="0"/>
            </w:pPr>
            <w:r w:rsidRPr="00056006">
              <w:t>_____________________________</w:t>
            </w:r>
          </w:p>
          <w:p w14:paraId="62C6EA45" w14:textId="77777777" w:rsidR="0086662F" w:rsidRPr="00056006" w:rsidRDefault="0086662F" w:rsidP="0086662F">
            <w:pPr>
              <w:tabs>
                <w:tab w:val="left" w:pos="1080"/>
              </w:tabs>
              <w:spacing w:line="240" w:lineRule="auto"/>
              <w:ind w:firstLine="0"/>
            </w:pPr>
            <w:r w:rsidRPr="00056006">
              <w:t>(итоговая стоимость, рублей, без НДС)</w:t>
            </w:r>
          </w:p>
        </w:tc>
      </w:tr>
      <w:tr w:rsidR="0086662F" w:rsidRPr="00056006" w14:paraId="446ED65E" w14:textId="77777777" w:rsidTr="0086662F">
        <w:trPr>
          <w:cantSplit/>
        </w:trPr>
        <w:tc>
          <w:tcPr>
            <w:tcW w:w="5184" w:type="dxa"/>
            <w:hideMark/>
          </w:tcPr>
          <w:p w14:paraId="67CA84FA" w14:textId="77777777" w:rsidR="0086662F" w:rsidRPr="00056006" w:rsidRDefault="0086662F" w:rsidP="0086662F">
            <w:pPr>
              <w:tabs>
                <w:tab w:val="left" w:pos="1080"/>
              </w:tabs>
              <w:spacing w:line="240" w:lineRule="auto"/>
              <w:ind w:firstLine="0"/>
            </w:pPr>
            <w:r w:rsidRPr="00056006">
              <w:t>кроме того НДС, руб.</w:t>
            </w:r>
          </w:p>
        </w:tc>
        <w:tc>
          <w:tcPr>
            <w:tcW w:w="4494" w:type="dxa"/>
            <w:hideMark/>
          </w:tcPr>
          <w:p w14:paraId="5F5C6B2C" w14:textId="77777777" w:rsidR="0086662F" w:rsidRPr="00056006" w:rsidRDefault="0086662F" w:rsidP="0086662F">
            <w:pPr>
              <w:tabs>
                <w:tab w:val="left" w:pos="1080"/>
              </w:tabs>
              <w:spacing w:line="240" w:lineRule="auto"/>
              <w:ind w:firstLine="0"/>
            </w:pPr>
            <w:r w:rsidRPr="00056006">
              <w:t>_______________________________</w:t>
            </w:r>
          </w:p>
          <w:p w14:paraId="77885697" w14:textId="77777777" w:rsidR="0086662F" w:rsidRPr="00056006" w:rsidRDefault="0086662F" w:rsidP="0086662F">
            <w:pPr>
              <w:tabs>
                <w:tab w:val="left" w:pos="1080"/>
              </w:tabs>
              <w:spacing w:line="240" w:lineRule="auto"/>
              <w:ind w:firstLine="0"/>
            </w:pPr>
            <w:r w:rsidRPr="00056006">
              <w:t>(НДС по итоговой стоимости, рублей)</w:t>
            </w:r>
          </w:p>
        </w:tc>
      </w:tr>
      <w:tr w:rsidR="0086662F" w:rsidRPr="00056006" w14:paraId="23D8D3E6" w14:textId="77777777" w:rsidTr="0086662F">
        <w:trPr>
          <w:cantSplit/>
        </w:trPr>
        <w:tc>
          <w:tcPr>
            <w:tcW w:w="5184" w:type="dxa"/>
            <w:hideMark/>
          </w:tcPr>
          <w:p w14:paraId="6B22A332" w14:textId="28DC3B40" w:rsidR="0086662F" w:rsidRPr="00056006" w:rsidRDefault="0086662F" w:rsidP="0086662F">
            <w:pPr>
              <w:tabs>
                <w:tab w:val="left" w:pos="1080"/>
              </w:tabs>
              <w:spacing w:line="240" w:lineRule="auto"/>
              <w:ind w:firstLine="0"/>
            </w:pPr>
            <w:r w:rsidRPr="00056006">
              <w:t>Итого,</w:t>
            </w:r>
          </w:p>
          <w:p w14:paraId="1BDB371A" w14:textId="77777777" w:rsidR="0086662F" w:rsidRPr="00056006" w:rsidRDefault="0086662F" w:rsidP="0086662F">
            <w:pPr>
              <w:tabs>
                <w:tab w:val="left" w:pos="1080"/>
              </w:tabs>
              <w:spacing w:line="240" w:lineRule="auto"/>
              <w:ind w:firstLine="0"/>
            </w:pPr>
            <w:r w:rsidRPr="00056006">
              <w:t>стоимость заявки с НДС, руб.</w:t>
            </w:r>
          </w:p>
          <w:p w14:paraId="2861DC21" w14:textId="77777777" w:rsidR="00056006" w:rsidRDefault="00056006" w:rsidP="0086662F">
            <w:pPr>
              <w:tabs>
                <w:tab w:val="left" w:pos="1080"/>
              </w:tabs>
              <w:spacing w:line="240" w:lineRule="auto"/>
              <w:ind w:firstLine="0"/>
            </w:pPr>
          </w:p>
          <w:p w14:paraId="43DDA3A8" w14:textId="77777777" w:rsidR="0016027F" w:rsidRPr="00056006" w:rsidRDefault="0016027F" w:rsidP="0086662F">
            <w:pPr>
              <w:tabs>
                <w:tab w:val="left" w:pos="1080"/>
              </w:tabs>
              <w:spacing w:line="240" w:lineRule="auto"/>
              <w:ind w:firstLine="0"/>
            </w:pPr>
            <w:r w:rsidRPr="00056006">
              <w:t>В том числе по филиалам:</w:t>
            </w:r>
          </w:p>
          <w:p w14:paraId="2ADBA735" w14:textId="058E7226" w:rsidR="0016027F" w:rsidRPr="00056006" w:rsidRDefault="003B6924" w:rsidP="0086662F">
            <w:pPr>
              <w:tabs>
                <w:tab w:val="left" w:pos="1080"/>
              </w:tabs>
              <w:spacing w:line="240" w:lineRule="auto"/>
              <w:ind w:firstLine="0"/>
            </w:pPr>
            <w:r w:rsidRPr="00056006">
              <w:t xml:space="preserve">Филиал ПАО «МРСК </w:t>
            </w:r>
            <w:r w:rsidR="001F4FBA" w:rsidRPr="00056006">
              <w:t xml:space="preserve">Юга» - «Астраханьэнерго»  </w:t>
            </w:r>
            <w:r w:rsidRPr="00056006">
              <w:t xml:space="preserve">                 </w:t>
            </w:r>
          </w:p>
        </w:tc>
        <w:tc>
          <w:tcPr>
            <w:tcW w:w="4494" w:type="dxa"/>
            <w:hideMark/>
          </w:tcPr>
          <w:p w14:paraId="47AA616A" w14:textId="77777777" w:rsidR="0086662F" w:rsidRPr="00056006" w:rsidRDefault="0086662F" w:rsidP="0086662F">
            <w:pPr>
              <w:tabs>
                <w:tab w:val="left" w:pos="1080"/>
              </w:tabs>
              <w:spacing w:line="240" w:lineRule="auto"/>
              <w:ind w:firstLine="0"/>
            </w:pPr>
            <w:r w:rsidRPr="00056006">
              <w:t>_______________________________</w:t>
            </w:r>
          </w:p>
          <w:p w14:paraId="771C8304" w14:textId="77777777" w:rsidR="0086662F" w:rsidRPr="00056006" w:rsidRDefault="0086662F" w:rsidP="0086662F">
            <w:pPr>
              <w:tabs>
                <w:tab w:val="left" w:pos="1080"/>
              </w:tabs>
              <w:spacing w:line="240" w:lineRule="auto"/>
              <w:ind w:firstLine="0"/>
            </w:pPr>
            <w:r w:rsidRPr="00056006">
              <w:t>(полная итоговая стоимость, рублей, с НДС)</w:t>
            </w:r>
          </w:p>
          <w:p w14:paraId="6E67EC15" w14:textId="3BC63654" w:rsidR="0016027F" w:rsidRPr="00056006" w:rsidRDefault="003B6924" w:rsidP="0086662F">
            <w:pPr>
              <w:tabs>
                <w:tab w:val="left" w:pos="1080"/>
              </w:tabs>
              <w:spacing w:line="240" w:lineRule="auto"/>
              <w:ind w:firstLine="0"/>
            </w:pPr>
            <w:r w:rsidRPr="00056006">
              <w:t xml:space="preserve">                                  </w:t>
            </w:r>
          </w:p>
        </w:tc>
      </w:tr>
      <w:tr w:rsidR="003B6924" w:rsidRPr="00056006" w14:paraId="32394BE9" w14:textId="77777777" w:rsidTr="0086662F">
        <w:trPr>
          <w:cantSplit/>
        </w:trPr>
        <w:tc>
          <w:tcPr>
            <w:tcW w:w="5184" w:type="dxa"/>
          </w:tcPr>
          <w:p w14:paraId="60798160" w14:textId="5B22026F" w:rsidR="003B6924" w:rsidRPr="00056006" w:rsidRDefault="003B6924" w:rsidP="0086662F">
            <w:pPr>
              <w:tabs>
                <w:tab w:val="left" w:pos="1080"/>
              </w:tabs>
              <w:spacing w:line="240" w:lineRule="auto"/>
              <w:ind w:firstLine="0"/>
            </w:pPr>
            <w:r w:rsidRPr="00056006">
              <w:t xml:space="preserve">                                                                                                </w:t>
            </w:r>
          </w:p>
        </w:tc>
        <w:tc>
          <w:tcPr>
            <w:tcW w:w="4494" w:type="dxa"/>
          </w:tcPr>
          <w:p w14:paraId="1B1E55DB" w14:textId="0E0BFF01" w:rsidR="003B6924" w:rsidRPr="00056006" w:rsidRDefault="003B6924" w:rsidP="003B6924">
            <w:pPr>
              <w:tabs>
                <w:tab w:val="left" w:pos="1080"/>
              </w:tabs>
              <w:spacing w:line="240" w:lineRule="auto"/>
              <w:ind w:firstLine="0"/>
            </w:pPr>
            <w:r w:rsidRPr="00056006">
              <w:t>_______________________________</w:t>
            </w:r>
          </w:p>
          <w:p w14:paraId="30651DE9" w14:textId="588AE60F" w:rsidR="003B6924" w:rsidRPr="00056006" w:rsidRDefault="003B6924" w:rsidP="0086662F">
            <w:pPr>
              <w:tabs>
                <w:tab w:val="left" w:pos="1080"/>
              </w:tabs>
              <w:spacing w:line="240" w:lineRule="auto"/>
              <w:ind w:firstLine="0"/>
            </w:pPr>
            <w:r w:rsidRPr="00056006">
              <w:t>(полная итоговая стоимость, рублей, с НДС)</w:t>
            </w:r>
          </w:p>
        </w:tc>
      </w:tr>
    </w:tbl>
    <w:p w14:paraId="5045D22E" w14:textId="2A8BCE45" w:rsidR="0086662F" w:rsidRPr="00056006" w:rsidRDefault="003B6924" w:rsidP="003B6924">
      <w:pPr>
        <w:tabs>
          <w:tab w:val="left" w:pos="1080"/>
        </w:tabs>
        <w:spacing w:line="240" w:lineRule="auto"/>
        <w:ind w:firstLine="0"/>
      </w:pPr>
      <w:r w:rsidRPr="00056006">
        <w:t>Филиал ПАО «МРСК Юга»</w:t>
      </w:r>
      <w:r w:rsidR="00056006">
        <w:t xml:space="preserve"> </w:t>
      </w:r>
      <w:r w:rsidRPr="00056006">
        <w:t>-</w:t>
      </w:r>
      <w:r w:rsidR="00056006">
        <w:t xml:space="preserve"> </w:t>
      </w:r>
      <w:r w:rsidRPr="00056006">
        <w:t>«Волгоградэнерго»</w:t>
      </w:r>
    </w:p>
    <w:p w14:paraId="6FEBBBB6" w14:textId="35A500E8" w:rsidR="003B6924" w:rsidRPr="00056006" w:rsidRDefault="003B6924" w:rsidP="003B6924">
      <w:pPr>
        <w:tabs>
          <w:tab w:val="left" w:pos="1080"/>
        </w:tabs>
        <w:spacing w:line="240" w:lineRule="auto"/>
        <w:ind w:firstLine="0"/>
      </w:pPr>
      <w:r w:rsidRPr="00056006">
        <w:t xml:space="preserve">                                                                                              _______________________________</w:t>
      </w:r>
    </w:p>
    <w:p w14:paraId="418D359F" w14:textId="16208253" w:rsidR="003B6924" w:rsidRPr="00056006" w:rsidRDefault="003B6924" w:rsidP="003B6924">
      <w:pPr>
        <w:tabs>
          <w:tab w:val="left" w:pos="1080"/>
        </w:tabs>
        <w:spacing w:line="240" w:lineRule="auto"/>
        <w:ind w:firstLine="0"/>
      </w:pPr>
      <w:r w:rsidRPr="00056006">
        <w:t xml:space="preserve">                                                                                              (полная итоговая стоимость, рублей, с НДС)</w:t>
      </w:r>
    </w:p>
    <w:p w14:paraId="17995DD1" w14:textId="5D5159D0" w:rsidR="003B6924" w:rsidRPr="00056006" w:rsidRDefault="003B6924" w:rsidP="00056006">
      <w:pPr>
        <w:tabs>
          <w:tab w:val="left" w:pos="1080"/>
          <w:tab w:val="left" w:pos="5955"/>
        </w:tabs>
        <w:spacing w:line="240" w:lineRule="auto"/>
        <w:ind w:firstLine="0"/>
      </w:pPr>
      <w:r w:rsidRPr="00056006">
        <w:t>Филиал ПАО «МРСК Юга»</w:t>
      </w:r>
      <w:r w:rsidR="00056006">
        <w:t xml:space="preserve"> </w:t>
      </w:r>
      <w:r w:rsidRPr="00056006">
        <w:t>-</w:t>
      </w:r>
      <w:r w:rsidR="00056006">
        <w:t xml:space="preserve"> </w:t>
      </w:r>
      <w:r w:rsidRPr="00056006">
        <w:t>«Калмэнерго»</w:t>
      </w:r>
      <w:r w:rsidR="00056006">
        <w:tab/>
      </w:r>
    </w:p>
    <w:p w14:paraId="3ED9C67D" w14:textId="492AD4E7" w:rsidR="003B6924" w:rsidRPr="00056006" w:rsidRDefault="003B6924" w:rsidP="003B6924">
      <w:pPr>
        <w:tabs>
          <w:tab w:val="left" w:pos="1080"/>
        </w:tabs>
        <w:spacing w:line="240" w:lineRule="auto"/>
        <w:ind w:firstLine="0"/>
      </w:pPr>
      <w:r w:rsidRPr="00056006">
        <w:t xml:space="preserve">                                                                                               _______________________________</w:t>
      </w:r>
    </w:p>
    <w:p w14:paraId="43A080A0" w14:textId="0B3683C7" w:rsidR="003B6924" w:rsidRPr="00056006" w:rsidRDefault="003B6924" w:rsidP="003B6924">
      <w:pPr>
        <w:tabs>
          <w:tab w:val="left" w:pos="1080"/>
        </w:tabs>
        <w:spacing w:line="240" w:lineRule="auto"/>
        <w:ind w:firstLine="0"/>
      </w:pPr>
      <w:r w:rsidRPr="00056006">
        <w:t xml:space="preserve">                                                                                               (полная итоговая стоимость, рублей, с НДС)</w:t>
      </w:r>
    </w:p>
    <w:p w14:paraId="749F8ED3" w14:textId="1CA411F3" w:rsidR="003B6924" w:rsidRPr="00056006" w:rsidRDefault="003B6924" w:rsidP="003B6924">
      <w:pPr>
        <w:tabs>
          <w:tab w:val="left" w:pos="1080"/>
        </w:tabs>
        <w:spacing w:line="240" w:lineRule="auto"/>
        <w:ind w:firstLine="0"/>
      </w:pPr>
      <w:r w:rsidRPr="00056006">
        <w:t>Филиал ПАО «МРСК Юга»</w:t>
      </w:r>
      <w:r w:rsidR="00056006">
        <w:t xml:space="preserve"> </w:t>
      </w:r>
      <w:r w:rsidRPr="00056006">
        <w:t>-</w:t>
      </w:r>
      <w:r w:rsidR="00056006">
        <w:t xml:space="preserve"> </w:t>
      </w:r>
      <w:r w:rsidRPr="00056006">
        <w:t>«Ростовэнерго»</w:t>
      </w:r>
    </w:p>
    <w:p w14:paraId="456A254F" w14:textId="6448F698" w:rsidR="003B6924" w:rsidRPr="00056006" w:rsidRDefault="003B6924" w:rsidP="003B6924">
      <w:pPr>
        <w:tabs>
          <w:tab w:val="left" w:pos="1080"/>
        </w:tabs>
        <w:spacing w:line="240" w:lineRule="auto"/>
        <w:ind w:firstLine="0"/>
      </w:pPr>
      <w:r w:rsidRPr="00056006">
        <w:t xml:space="preserve">                                                                                               _______________________________</w:t>
      </w:r>
    </w:p>
    <w:p w14:paraId="14263480" w14:textId="5E290EB8" w:rsidR="003B6924" w:rsidRPr="00056006" w:rsidRDefault="003B6924" w:rsidP="003B6924">
      <w:pPr>
        <w:tabs>
          <w:tab w:val="left" w:pos="1080"/>
        </w:tabs>
        <w:spacing w:line="240" w:lineRule="auto"/>
        <w:ind w:firstLine="0"/>
      </w:pPr>
      <w:r w:rsidRPr="00056006">
        <w:t xml:space="preserve">                                                                                               (полная итоговая стоимость, рублей, с НДС)</w:t>
      </w:r>
    </w:p>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lastRenderedPageBreak/>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056006">
        <w:rPr>
          <w:b/>
        </w:rPr>
        <w:t xml:space="preserve">Техническое предложение </w:t>
      </w:r>
      <w:bookmarkEnd w:id="258"/>
      <w:bookmarkEnd w:id="259"/>
      <w:bookmarkEnd w:id="260"/>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1"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1"/>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2" w:name="_Toc247081499"/>
      <w:r w:rsidRPr="00056006">
        <w:rPr>
          <w:b/>
          <w:i/>
        </w:rPr>
        <w:t>Суть технического предложения</w:t>
      </w:r>
      <w:bookmarkEnd w:id="262"/>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056006">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6" w:name="_Анкета_Участника_конкурса"/>
      <w:bookmarkStart w:id="267" w:name="_Toc298234715"/>
      <w:bookmarkStart w:id="268" w:name="_Toc255987077"/>
      <w:bookmarkStart w:id="269" w:name="_Toc307936269"/>
      <w:bookmarkEnd w:id="266"/>
      <w:r w:rsidRPr="004D0F20">
        <w:rPr>
          <w:b/>
        </w:rPr>
        <w:t xml:space="preserve">Анкета Участника закупки </w:t>
      </w:r>
      <w:bookmarkEnd w:id="267"/>
      <w:bookmarkEnd w:id="268"/>
      <w:bookmarkEnd w:id="269"/>
    </w:p>
    <w:p w14:paraId="67879DAF" w14:textId="77777777" w:rsidR="000E5820" w:rsidRPr="004D0F20" w:rsidRDefault="000E5820" w:rsidP="000E5820">
      <w:pPr>
        <w:tabs>
          <w:tab w:val="left" w:pos="1080"/>
        </w:tabs>
        <w:spacing w:line="240" w:lineRule="auto"/>
        <w:ind w:firstLine="540"/>
        <w:rPr>
          <w:b/>
        </w:rPr>
      </w:pPr>
      <w:bookmarkStart w:id="270"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0"/>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1" w:name="Par54"/>
      <w:bookmarkEnd w:id="271"/>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к пись</w:t>
      </w:r>
      <w:bookmarkStart w:id="307" w:name="_GoBack"/>
      <w:bookmarkEnd w:id="307"/>
      <w:r w:rsidRPr="00CE320F">
        <w:rPr>
          <w:bCs w:val="0"/>
          <w:sz w:val="24"/>
          <w:szCs w:val="24"/>
        </w:rPr>
        <w:t xml:space="preserve">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80B2D" w14:textId="77777777" w:rsidR="00342333" w:rsidRDefault="00342333">
      <w:pPr>
        <w:spacing w:line="240" w:lineRule="auto"/>
      </w:pPr>
      <w:r>
        <w:separator/>
      </w:r>
    </w:p>
  </w:endnote>
  <w:endnote w:type="continuationSeparator" w:id="0">
    <w:p w14:paraId="46D0947C" w14:textId="77777777" w:rsidR="00342333" w:rsidRDefault="00342333">
      <w:pPr>
        <w:spacing w:line="240" w:lineRule="auto"/>
      </w:pPr>
      <w:r>
        <w:continuationSeparator/>
      </w:r>
    </w:p>
  </w:endnote>
  <w:endnote w:type="continuationNotice" w:id="1">
    <w:p w14:paraId="20807C76" w14:textId="77777777" w:rsidR="00342333" w:rsidRDefault="003423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56006">
      <w:rPr>
        <w:noProof/>
        <w:sz w:val="16"/>
        <w:szCs w:val="16"/>
        <w:lang w:eastAsia="ru-RU"/>
      </w:rPr>
      <w:t>64</w:t>
    </w:r>
    <w:r w:rsidRPr="00FA0376">
      <w:rPr>
        <w:sz w:val="16"/>
        <w:szCs w:val="16"/>
        <w:lang w:eastAsia="ru-RU"/>
      </w:rPr>
      <w:fldChar w:fldCharType="end"/>
    </w:r>
  </w:p>
  <w:p w14:paraId="3B08FB40" w14:textId="7877F151" w:rsidR="000B58FE" w:rsidRPr="000B58FE"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0B58FE">
      <w:rPr>
        <w:sz w:val="18"/>
        <w:szCs w:val="18"/>
      </w:rPr>
      <w:t>право заключения договоров на  поставку кабельно-проводниковой продукции для нужд филиалов ПАО «МРСК Юга» - «Астраханьэнерго», «Волгоградэнерго», «Калмэнерго»,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E9832" w14:textId="77777777" w:rsidR="00342333" w:rsidRDefault="00342333">
      <w:pPr>
        <w:spacing w:line="240" w:lineRule="auto"/>
      </w:pPr>
      <w:r>
        <w:separator/>
      </w:r>
    </w:p>
  </w:footnote>
  <w:footnote w:type="continuationSeparator" w:id="0">
    <w:p w14:paraId="078DC142" w14:textId="77777777" w:rsidR="00342333" w:rsidRDefault="00342333">
      <w:pPr>
        <w:spacing w:line="240" w:lineRule="auto"/>
      </w:pPr>
      <w:r>
        <w:continuationSeparator/>
      </w:r>
    </w:p>
  </w:footnote>
  <w:footnote w:type="continuationNotice" w:id="1">
    <w:p w14:paraId="6127BC14" w14:textId="77777777" w:rsidR="00342333" w:rsidRDefault="00342333">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82DD-1CDF-4C85-ACB4-4A309F6D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68</Pages>
  <Words>23827</Words>
  <Characters>135815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159324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98</cp:revision>
  <cp:lastPrinted>2016-11-08T08:47:00Z</cp:lastPrinted>
  <dcterms:created xsi:type="dcterms:W3CDTF">2016-07-15T04:13:00Z</dcterms:created>
  <dcterms:modified xsi:type="dcterms:W3CDTF">2018-09-28T11:24:00Z</dcterms:modified>
</cp:coreProperties>
</file>